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1F11" w14:textId="282B2521" w:rsidR="001A3710" w:rsidRPr="00482FF2" w:rsidRDefault="001A3710" w:rsidP="005C3E59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 – MODELO DE PROPOSTA</w:t>
      </w:r>
      <w:r w:rsidR="005E0CCF">
        <w:rPr>
          <w:b/>
          <w:bCs/>
          <w:sz w:val="22"/>
          <w:szCs w:val="22"/>
        </w:rPr>
        <w:t xml:space="preserve"> </w:t>
      </w:r>
      <w:r w:rsidR="007023D5">
        <w:rPr>
          <w:b/>
          <w:bCs/>
          <w:sz w:val="22"/>
          <w:szCs w:val="22"/>
        </w:rPr>
        <w:t>COMERCIAL</w:t>
      </w:r>
    </w:p>
    <w:p w14:paraId="50ACECB7" w14:textId="77777777" w:rsidR="005C3E59" w:rsidRDefault="005C3E59" w:rsidP="005C3E59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353159"/>
    </w:p>
    <w:p w14:paraId="12072C0B" w14:textId="53FCDB50" w:rsidR="00BF2B7F" w:rsidRPr="00BF2B7F" w:rsidRDefault="00BF2B7F" w:rsidP="00BF2B7F">
      <w:pPr>
        <w:spacing w:line="360" w:lineRule="auto"/>
        <w:jc w:val="both"/>
        <w:rPr>
          <w:b/>
          <w:bCs/>
          <w:sz w:val="22"/>
          <w:szCs w:val="22"/>
        </w:rPr>
      </w:pPr>
      <w:bookmarkStart w:id="1" w:name="_Hlk167431640"/>
      <w:bookmarkStart w:id="2" w:name="_Hlk167431595"/>
      <w:bookmarkEnd w:id="0"/>
      <w:r w:rsidRPr="00BF2B7F">
        <w:rPr>
          <w:b/>
          <w:bCs/>
          <w:sz w:val="22"/>
          <w:szCs w:val="22"/>
        </w:rPr>
        <w:t>CONCORRÊNCIA ELETRÔNICA Nº 00</w:t>
      </w:r>
      <w:r w:rsidR="0018291C">
        <w:rPr>
          <w:b/>
          <w:bCs/>
          <w:sz w:val="22"/>
          <w:szCs w:val="22"/>
        </w:rPr>
        <w:t>6</w:t>
      </w:r>
      <w:r w:rsidRPr="00BF2B7F">
        <w:rPr>
          <w:b/>
          <w:bCs/>
          <w:sz w:val="22"/>
          <w:szCs w:val="22"/>
        </w:rPr>
        <w:t>/2024</w:t>
      </w:r>
    </w:p>
    <w:p w14:paraId="38315938" w14:textId="5EA09A37" w:rsidR="00BF2B7F" w:rsidRPr="00BF2B7F" w:rsidRDefault="00BF2B7F" w:rsidP="00BF2B7F">
      <w:pPr>
        <w:spacing w:line="360" w:lineRule="auto"/>
        <w:jc w:val="both"/>
        <w:rPr>
          <w:b/>
          <w:bCs/>
          <w:sz w:val="22"/>
          <w:szCs w:val="22"/>
        </w:rPr>
      </w:pPr>
      <w:r w:rsidRPr="00BF2B7F">
        <w:rPr>
          <w:b/>
          <w:bCs/>
          <w:sz w:val="22"/>
          <w:szCs w:val="22"/>
        </w:rPr>
        <w:t>Processo Licitatório n° 0</w:t>
      </w:r>
      <w:r w:rsidR="0018291C">
        <w:rPr>
          <w:b/>
          <w:bCs/>
          <w:sz w:val="22"/>
          <w:szCs w:val="22"/>
        </w:rPr>
        <w:t>33</w:t>
      </w:r>
      <w:bookmarkStart w:id="3" w:name="_GoBack"/>
      <w:bookmarkEnd w:id="3"/>
      <w:r w:rsidRPr="00BF2B7F">
        <w:rPr>
          <w:b/>
          <w:bCs/>
          <w:sz w:val="22"/>
          <w:szCs w:val="22"/>
        </w:rPr>
        <w:t>/2024</w:t>
      </w:r>
    </w:p>
    <w:bookmarkEnd w:id="1"/>
    <w:p w14:paraId="6E0FD922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BF2B7F">
        <w:rPr>
          <w:b/>
          <w:sz w:val="22"/>
          <w:szCs w:val="22"/>
        </w:rPr>
        <w:t>À Prefeitura</w:t>
      </w:r>
      <w:r w:rsidRPr="00482FF2">
        <w:rPr>
          <w:b/>
          <w:sz w:val="22"/>
          <w:szCs w:val="22"/>
        </w:rPr>
        <w:t xml:space="preserve"> Municipal de Catuji – MG,</w:t>
      </w:r>
    </w:p>
    <w:bookmarkEnd w:id="2"/>
    <w:p w14:paraId="7109DBB8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</w:p>
    <w:p w14:paraId="223F111D" w14:textId="23384D19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b/>
          <w:sz w:val="22"/>
          <w:szCs w:val="22"/>
        </w:rPr>
        <w:t>Objeto</w:t>
      </w:r>
      <w:r w:rsidRPr="00482FF2">
        <w:rPr>
          <w:sz w:val="22"/>
          <w:szCs w:val="22"/>
        </w:rPr>
        <w:t xml:space="preserve">: </w:t>
      </w:r>
      <w:bookmarkStart w:id="4" w:name="_Hlk167688344"/>
      <w:bookmarkStart w:id="5" w:name="_Hlk169081501"/>
      <w:r w:rsidR="0018291C" w:rsidRPr="0018291C">
        <w:rPr>
          <w:bCs/>
          <w:sz w:val="22"/>
          <w:szCs w:val="22"/>
        </w:rPr>
        <w:t>Contratação de empresa especializada em serviços de mão de obra para implantação </w:t>
      </w:r>
      <w:bookmarkEnd w:id="4"/>
      <w:r w:rsidR="0018291C" w:rsidRPr="0018291C">
        <w:rPr>
          <w:bCs/>
          <w:sz w:val="22"/>
          <w:szCs w:val="22"/>
        </w:rPr>
        <w:t>de melhorias e reestruturação da Escola Municipal Porfirio Ferreira na Comunidade Porfirio no município de Catuji/MG</w:t>
      </w:r>
      <w:bookmarkEnd w:id="5"/>
      <w:r w:rsidR="007659A3" w:rsidRPr="007659A3">
        <w:rPr>
          <w:sz w:val="22"/>
          <w:szCs w:val="22"/>
          <w:lang w:val="pt-PT"/>
        </w:rPr>
        <w:t>,</w:t>
      </w:r>
      <w:r w:rsidRPr="00482FF2">
        <w:rPr>
          <w:sz w:val="22"/>
          <w:szCs w:val="22"/>
        </w:rPr>
        <w:t xml:space="preserve"> conforme projetos, planilha </w:t>
      </w:r>
      <w:r w:rsidR="007E1AB5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 xml:space="preserve">, memorial descritivo, cronograma </w:t>
      </w:r>
      <w:r w:rsidR="007E1AB5" w:rsidRPr="00482FF2">
        <w:rPr>
          <w:sz w:val="22"/>
          <w:szCs w:val="22"/>
        </w:rPr>
        <w:t>físico</w:t>
      </w:r>
      <w:r w:rsidRPr="00482FF2">
        <w:rPr>
          <w:sz w:val="22"/>
          <w:szCs w:val="22"/>
        </w:rPr>
        <w:t xml:space="preserve"> financeiro entre outros, partes integrantes do presente edital. </w:t>
      </w:r>
    </w:p>
    <w:p w14:paraId="68805555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</w:p>
    <w:p w14:paraId="1E5688E1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Prezados Senhores, </w:t>
      </w:r>
    </w:p>
    <w:p w14:paraId="78CDE1E6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</w:p>
    <w:p w14:paraId="0D601D4F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Tendo examinado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do Edital e dos Anexos que o integram, para a </w:t>
      </w:r>
      <w:r w:rsidR="006E547F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dos </w:t>
      </w:r>
      <w:r w:rsidR="006E547F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 acima referidos, </w:t>
      </w:r>
      <w:r w:rsidR="006E547F" w:rsidRPr="00482FF2">
        <w:rPr>
          <w:sz w:val="22"/>
          <w:szCs w:val="22"/>
        </w:rPr>
        <w:t>nos</w:t>
      </w:r>
      <w:r w:rsidRPr="00482FF2">
        <w:rPr>
          <w:sz w:val="22"/>
          <w:szCs w:val="22"/>
        </w:rPr>
        <w:t xml:space="preserve">, abaixo assinados, nos propomos executar e concluir os </w:t>
      </w:r>
      <w:r w:rsidR="006E547F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, nos prazos estipulados no mencionado Edital, pelo </w:t>
      </w:r>
      <w:r w:rsidR="006E547F" w:rsidRPr="00482FF2">
        <w:rPr>
          <w:sz w:val="22"/>
          <w:szCs w:val="22"/>
        </w:rPr>
        <w:t>preço</w:t>
      </w:r>
      <w:r w:rsidRPr="00482FF2">
        <w:rPr>
          <w:sz w:val="22"/>
          <w:szCs w:val="22"/>
        </w:rPr>
        <w:t xml:space="preserve"> abaixo discriminado, conforme Planilhas de Custos anexada à presente proposta: </w:t>
      </w:r>
    </w:p>
    <w:p w14:paraId="3B5110C7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 valor da proposta é de R$ XXX (XXX). </w:t>
      </w:r>
    </w:p>
    <w:p w14:paraId="2FFD7B29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DADOS DA EMPRESA: nome, </w:t>
      </w:r>
      <w:r w:rsidR="006E547F" w:rsidRPr="00482FF2">
        <w:rPr>
          <w:sz w:val="22"/>
          <w:szCs w:val="22"/>
        </w:rPr>
        <w:t>razão</w:t>
      </w:r>
      <w:r w:rsidRPr="00482FF2">
        <w:rPr>
          <w:sz w:val="22"/>
          <w:szCs w:val="22"/>
        </w:rPr>
        <w:t xml:space="preserve"> social, </w:t>
      </w:r>
      <w:r w:rsidR="006E547F" w:rsidRPr="00482FF2">
        <w:rPr>
          <w:sz w:val="22"/>
          <w:szCs w:val="22"/>
        </w:rPr>
        <w:t>endereço</w:t>
      </w:r>
      <w:r w:rsidRPr="00482FF2">
        <w:rPr>
          <w:sz w:val="22"/>
          <w:szCs w:val="22"/>
        </w:rPr>
        <w:t xml:space="preserve"> da empresa e </w:t>
      </w:r>
      <w:r w:rsidR="006E547F" w:rsidRPr="00482FF2">
        <w:rPr>
          <w:sz w:val="22"/>
          <w:szCs w:val="22"/>
        </w:rPr>
        <w:t>número</w:t>
      </w:r>
      <w:r w:rsidRPr="00482FF2">
        <w:rPr>
          <w:sz w:val="22"/>
          <w:szCs w:val="22"/>
        </w:rPr>
        <w:t xml:space="preserve"> do Cadastro Nacional de Pessoas </w:t>
      </w:r>
      <w:r w:rsidR="006E547F" w:rsidRPr="00482FF2">
        <w:rPr>
          <w:sz w:val="22"/>
          <w:szCs w:val="22"/>
        </w:rPr>
        <w:t>Jurídicas</w:t>
      </w:r>
      <w:r w:rsidRPr="00482FF2">
        <w:rPr>
          <w:sz w:val="22"/>
          <w:szCs w:val="22"/>
        </w:rPr>
        <w:t xml:space="preserve"> – CNPJ e nome, RG, CPF do </w:t>
      </w:r>
      <w:r w:rsidR="006E547F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pela assinatura do Contrato; </w:t>
      </w:r>
    </w:p>
    <w:p w14:paraId="2A6A97B5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Outrossim, declaramos que: </w:t>
      </w:r>
    </w:p>
    <w:p w14:paraId="564ABCFD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a) temos conhecimento do local onde </w:t>
      </w:r>
      <w:r w:rsidR="006E547F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executadas as obras;</w:t>
      </w:r>
    </w:p>
    <w:p w14:paraId="0C4125A2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aceitamos todas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impostas pelo Edital e seus anexos;</w:t>
      </w:r>
    </w:p>
    <w:p w14:paraId="3A4D64A9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as obras </w:t>
      </w:r>
      <w:r w:rsidR="006E547F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executadas e </w:t>
      </w:r>
      <w:r w:rsidR="006E547F" w:rsidRPr="00482FF2">
        <w:rPr>
          <w:sz w:val="22"/>
          <w:szCs w:val="22"/>
        </w:rPr>
        <w:t>concluídas</w:t>
      </w:r>
      <w:r w:rsidRPr="00482FF2">
        <w:rPr>
          <w:sz w:val="22"/>
          <w:szCs w:val="22"/>
        </w:rPr>
        <w:t xml:space="preserve"> dentro do prazo de XXX meses, contados a partir da </w:t>
      </w:r>
      <w:r w:rsidR="006E547F" w:rsidRPr="00482FF2">
        <w:rPr>
          <w:sz w:val="22"/>
          <w:szCs w:val="22"/>
        </w:rPr>
        <w:t>emissão</w:t>
      </w:r>
      <w:r w:rsidRPr="00482FF2">
        <w:rPr>
          <w:sz w:val="22"/>
          <w:szCs w:val="22"/>
        </w:rPr>
        <w:t xml:space="preserve"> da Ordem de </w:t>
      </w:r>
      <w:r w:rsidR="006E547F" w:rsidRPr="00482FF2">
        <w:rPr>
          <w:sz w:val="22"/>
          <w:szCs w:val="22"/>
        </w:rPr>
        <w:t>Serviço</w:t>
      </w:r>
      <w:r w:rsidRPr="00482FF2">
        <w:rPr>
          <w:sz w:val="22"/>
          <w:szCs w:val="22"/>
        </w:rPr>
        <w:t>;</w:t>
      </w:r>
    </w:p>
    <w:p w14:paraId="461B72B3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esta proposta compreende todas as despesas com </w:t>
      </w:r>
      <w:r w:rsidR="006E547F" w:rsidRPr="00482FF2">
        <w:rPr>
          <w:sz w:val="22"/>
          <w:szCs w:val="22"/>
        </w:rPr>
        <w:t>mão</w:t>
      </w:r>
      <w:r w:rsidRPr="00482FF2">
        <w:rPr>
          <w:sz w:val="22"/>
          <w:szCs w:val="22"/>
        </w:rPr>
        <w:t xml:space="preserve"> de obra (inclusive leis sociais), transportes, equipamentos, seguros, impostos e demais encargos </w:t>
      </w:r>
      <w:r w:rsidR="006E547F" w:rsidRPr="00482FF2">
        <w:rPr>
          <w:sz w:val="22"/>
          <w:szCs w:val="22"/>
        </w:rPr>
        <w:t>necessários</w:t>
      </w:r>
      <w:r w:rsidRPr="00482FF2">
        <w:rPr>
          <w:sz w:val="22"/>
          <w:szCs w:val="22"/>
        </w:rPr>
        <w:t xml:space="preserve"> à perfeita </w:t>
      </w:r>
      <w:r w:rsidR="006E547F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das obras ora licitadas;</w:t>
      </w:r>
    </w:p>
    <w:p w14:paraId="260C058F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concordamos em manter a validade desta proposta por um </w:t>
      </w:r>
      <w:r w:rsidR="006E547F" w:rsidRPr="00482FF2">
        <w:rPr>
          <w:sz w:val="22"/>
          <w:szCs w:val="22"/>
        </w:rPr>
        <w:t>período</w:t>
      </w:r>
      <w:r w:rsidRPr="00482FF2">
        <w:rPr>
          <w:sz w:val="22"/>
          <w:szCs w:val="22"/>
        </w:rPr>
        <w:t xml:space="preserve"> de 60 (sessenta) dias, contados da data de sua </w:t>
      </w:r>
      <w:r w:rsidR="006E547F" w:rsidRPr="00482FF2">
        <w:rPr>
          <w:sz w:val="22"/>
          <w:szCs w:val="22"/>
        </w:rPr>
        <w:t>apresentação</w:t>
      </w:r>
      <w:r w:rsidRPr="00482FF2">
        <w:rPr>
          <w:sz w:val="22"/>
          <w:szCs w:val="22"/>
        </w:rPr>
        <w:t xml:space="preserve">. Até que o contrato seja assinado, esta proposta </w:t>
      </w:r>
      <w:r w:rsidR="006E547F" w:rsidRPr="00482FF2">
        <w:rPr>
          <w:sz w:val="22"/>
          <w:szCs w:val="22"/>
        </w:rPr>
        <w:t>constituirá</w:t>
      </w:r>
      <w:r w:rsidRPr="00482FF2">
        <w:rPr>
          <w:sz w:val="22"/>
          <w:szCs w:val="22"/>
        </w:rPr>
        <w:t xml:space="preserve">́ um compromisso de nossa parte, observadas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do Edital. </w:t>
      </w:r>
    </w:p>
    <w:p w14:paraId="363E1232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Local de data,</w:t>
      </w:r>
    </w:p>
    <w:p w14:paraId="1989D1B8" w14:textId="770F5566" w:rsidR="001A3710" w:rsidRPr="00482FF2" w:rsidRDefault="001A3710" w:rsidP="005C3E59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>EMPRESA</w:t>
      </w: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18A11780">
          <wp:simplePos x="0" y="0"/>
          <wp:positionH relativeFrom="margin">
            <wp:posOffset>-1152673</wp:posOffset>
          </wp:positionH>
          <wp:positionV relativeFrom="margin">
            <wp:posOffset>8838801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18291C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888889B">
          <wp:simplePos x="0" y="0"/>
          <wp:positionH relativeFrom="margin">
            <wp:posOffset>-1158240</wp:posOffset>
          </wp:positionH>
          <wp:positionV relativeFrom="margin">
            <wp:posOffset>-1196473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291C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18291C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291C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3E59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26508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659A3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2B7F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0FA4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824CE-609A-45EA-B16A-83075ED1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7</cp:revision>
  <cp:lastPrinted>2024-04-16T17:24:00Z</cp:lastPrinted>
  <dcterms:created xsi:type="dcterms:W3CDTF">2024-05-20T11:15:00Z</dcterms:created>
  <dcterms:modified xsi:type="dcterms:W3CDTF">2024-06-12T14:23:00Z</dcterms:modified>
</cp:coreProperties>
</file>